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4A3F39">
        <w:rPr>
          <w:b/>
          <w:noProof/>
          <w:sz w:val="24"/>
        </w:rPr>
        <w:t>5</w:t>
      </w:r>
      <w:r>
        <w:rPr>
          <w:b/>
          <w:noProof/>
          <w:sz w:val="24"/>
        </w:rPr>
        <w:tab/>
      </w:r>
      <w:r w:rsidRPr="0039161B">
        <w:rPr>
          <w:b/>
          <w:bCs/>
          <w:sz w:val="22"/>
        </w:rPr>
        <w:t>R4-2</w:t>
      </w:r>
      <w:r w:rsidR="003C7DCB">
        <w:rPr>
          <w:b/>
          <w:bCs/>
          <w:sz w:val="22"/>
        </w:rPr>
        <w:t>50</w:t>
      </w:r>
      <w:r w:rsidR="004A3F39">
        <w:rPr>
          <w:b/>
          <w:bCs/>
          <w:sz w:val="22"/>
        </w:rPr>
        <w:t>7399</w:t>
      </w:r>
    </w:p>
    <w:p w:rsidR="00E953B2" w:rsidRPr="00566BC5" w:rsidRDefault="004A3F39" w:rsidP="00E953B2">
      <w:pPr>
        <w:pStyle w:val="af4"/>
        <w:tabs>
          <w:tab w:val="right" w:pos="9781"/>
          <w:tab w:val="right" w:pos="13323"/>
        </w:tabs>
        <w:outlineLvl w:val="0"/>
        <w:rPr>
          <w:b w:val="0"/>
          <w:sz w:val="24"/>
        </w:rPr>
      </w:pPr>
      <w:r>
        <w:rPr>
          <w:sz w:val="24"/>
          <w:szCs w:val="24"/>
        </w:rPr>
        <w:t>Malta</w:t>
      </w:r>
      <w:r w:rsidR="00136C85">
        <w:rPr>
          <w:sz w:val="24"/>
          <w:szCs w:val="24"/>
        </w:rPr>
        <w:t xml:space="preserve">, </w:t>
      </w:r>
      <w:r>
        <w:rPr>
          <w:sz w:val="24"/>
          <w:szCs w:val="24"/>
        </w:rPr>
        <w:t>MT</w:t>
      </w:r>
      <w:r w:rsidR="00A36C40">
        <w:rPr>
          <w:sz w:val="24"/>
          <w:szCs w:val="24"/>
        </w:rPr>
        <w:t xml:space="preserve">, </w:t>
      </w:r>
      <w:r>
        <w:rPr>
          <w:sz w:val="24"/>
          <w:szCs w:val="24"/>
        </w:rPr>
        <w:t>May</w:t>
      </w:r>
      <w:r w:rsidR="00DB0DCC">
        <w:rPr>
          <w:sz w:val="24"/>
          <w:szCs w:val="24"/>
        </w:rPr>
        <w:t xml:space="preserve"> </w:t>
      </w:r>
      <w:r>
        <w:rPr>
          <w:sz w:val="24"/>
          <w:szCs w:val="24"/>
        </w:rPr>
        <w:t>19</w:t>
      </w:r>
      <w:r w:rsidR="00A36C40">
        <w:rPr>
          <w:sz w:val="24"/>
          <w:szCs w:val="24"/>
        </w:rPr>
        <w:t xml:space="preserve"> – </w:t>
      </w:r>
      <w:r>
        <w:rPr>
          <w:sz w:val="24"/>
          <w:szCs w:val="24"/>
        </w:rPr>
        <w:t>23</w:t>
      </w:r>
      <w:r w:rsidR="00A36C40">
        <w:rPr>
          <w:sz w:val="24"/>
          <w:szCs w:val="24"/>
        </w:rPr>
        <w:t>, 202</w:t>
      </w:r>
      <w:r w:rsidR="003C7DCB">
        <w:rPr>
          <w:sz w:val="24"/>
          <w:szCs w:val="24"/>
        </w:rPr>
        <w:t>5</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039E6" w:rsidRPr="00E039E6">
        <w:rPr>
          <w:rFonts w:ascii="Arial" w:hAnsi="Arial" w:cs="Arial"/>
        </w:rPr>
        <w:t xml:space="preserve">TR </w:t>
      </w:r>
      <w:r w:rsidR="004A3F39">
        <w:rPr>
          <w:rFonts w:ascii="Arial" w:hAnsi="Arial" w:cs="Arial"/>
        </w:rPr>
        <w:t>38.719-03-01 v0.6</w:t>
      </w:r>
      <w:r w:rsidR="00C86931">
        <w:rPr>
          <w:rFonts w:ascii="Arial" w:hAnsi="Arial" w:cs="Arial"/>
        </w:rPr>
        <w:t>.0</w:t>
      </w:r>
      <w:r w:rsidR="00E039E6" w:rsidRPr="00E039E6">
        <w:rPr>
          <w:rFonts w:ascii="Arial" w:hAnsi="Arial" w:cs="Arial"/>
        </w:rPr>
        <w:t xml:space="preserve"> </w:t>
      </w:r>
      <w:r w:rsidR="00C86931">
        <w:rPr>
          <w:rFonts w:ascii="Arial" w:hAnsi="Arial" w:cs="Arial"/>
        </w:rPr>
        <w:t xml:space="preserve">on </w:t>
      </w:r>
      <w:r w:rsidR="00E039E6" w:rsidRPr="00E039E6">
        <w:rPr>
          <w:rFonts w:ascii="Arial" w:hAnsi="Arial" w:cs="Arial"/>
        </w:rPr>
        <w:t>Rel-19 NR inter-band CA</w:t>
      </w:r>
      <w:r w:rsidR="00DA3BCB">
        <w:rPr>
          <w:rFonts w:ascii="Arial" w:hAnsi="Arial" w:cs="Arial"/>
        </w:rPr>
        <w:t xml:space="preserve"> </w:t>
      </w:r>
      <w:r w:rsidR="00E039E6" w:rsidRPr="00E039E6">
        <w:rPr>
          <w:rFonts w:ascii="Arial" w:hAnsi="Arial" w:cs="Arial"/>
        </w:rPr>
        <w:t xml:space="preserve">DC configurations including </w:t>
      </w:r>
      <w:r w:rsidR="00C86931">
        <w:rPr>
          <w:rFonts w:ascii="Arial" w:hAnsi="Arial" w:cs="Arial"/>
        </w:rPr>
        <w:t>inter-band CA for 3 different bands DL with x different bands</w:t>
      </w:r>
      <w:r w:rsidR="00E039E6" w:rsidRPr="00E039E6">
        <w:rPr>
          <w:rFonts w:ascii="Arial" w:hAnsi="Arial" w:cs="Arial"/>
        </w:rPr>
        <w:t xml:space="preserve"> UL</w:t>
      </w:r>
      <w:r w:rsidR="00C86931">
        <w:rPr>
          <w:rFonts w:ascii="Arial" w:hAnsi="Arial" w:cs="Arial"/>
        </w:rPr>
        <w:t xml:space="preserve"> (x=1,2)</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34058">
        <w:rPr>
          <w:rFonts w:ascii="Arial" w:hAnsi="Arial" w:cs="Arial"/>
        </w:rPr>
        <w:t>6</w:t>
      </w:r>
      <w:r w:rsidR="00A600CC">
        <w:rPr>
          <w:rFonts w:ascii="Arial" w:hAnsi="Arial" w:cs="Arial"/>
        </w:rPr>
        <w:t>.</w:t>
      </w:r>
      <w:r w:rsidR="007855DA">
        <w:rPr>
          <w:rFonts w:ascii="Arial" w:hAnsi="Arial" w:cs="Arial"/>
        </w:rPr>
        <w:t>3</w:t>
      </w:r>
      <w:r w:rsidR="000A3A42">
        <w:rPr>
          <w:rFonts w:ascii="Arial" w:hAnsi="Arial" w:cs="Arial"/>
        </w:rPr>
        <w:t>.1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7C676C" w:rsidRDefault="005666FD" w:rsidP="00F10603">
      <w:pPr>
        <w:spacing w:after="120"/>
        <w:rPr>
          <w:lang w:val="en-US"/>
        </w:rPr>
      </w:pPr>
      <w:r>
        <w:rPr>
          <w:rFonts w:hint="eastAsia"/>
          <w:lang w:val="en-US"/>
        </w:rPr>
        <w:t>I</w:t>
      </w:r>
      <w:r>
        <w:rPr>
          <w:lang w:val="en-US"/>
        </w:rPr>
        <w:t xml:space="preserve">n </w:t>
      </w:r>
      <w:r w:rsidR="00136C85">
        <w:rPr>
          <w:lang w:val="en-US"/>
        </w:rPr>
        <w:t>RAN4#11</w:t>
      </w:r>
      <w:r w:rsidR="004A3F39">
        <w:rPr>
          <w:lang w:val="en-US"/>
        </w:rPr>
        <w:t>5</w:t>
      </w:r>
      <w:r w:rsidR="00136C85">
        <w:rPr>
          <w:lang w:val="en-US"/>
        </w:rPr>
        <w:t xml:space="preserve"> meeting</w:t>
      </w:r>
      <w:r>
        <w:rPr>
          <w:lang w:val="en-US"/>
        </w:rPr>
        <w:t xml:space="preserve">, </w:t>
      </w:r>
      <w:r w:rsidR="007C676C">
        <w:rPr>
          <w:rFonts w:hint="eastAsia"/>
          <w:lang w:val="en-US"/>
        </w:rPr>
        <w:t>t</w:t>
      </w:r>
      <w:r w:rsidR="007C676C">
        <w:rPr>
          <w:lang w:val="en-US"/>
        </w:rPr>
        <w:t xml:space="preserve">he following TPs </w:t>
      </w:r>
      <w:r w:rsidR="000029D6">
        <w:rPr>
          <w:lang w:val="en-US"/>
        </w:rPr>
        <w:t xml:space="preserve">were </w:t>
      </w:r>
      <w:r w:rsidR="007C676C">
        <w:rPr>
          <w:lang w:val="en-US"/>
        </w:rPr>
        <w:t>approved</w:t>
      </w:r>
      <w:r w:rsidR="00EB4F63">
        <w:rPr>
          <w:lang w:val="en-US"/>
        </w:rPr>
        <w:t xml:space="preserve"> and captured in TR </w:t>
      </w:r>
      <w:r w:rsidR="00837157" w:rsidRPr="00837157">
        <w:rPr>
          <w:lang w:val="en-US"/>
        </w:rPr>
        <w:t>38.719-03-01</w:t>
      </w:r>
      <w:r w:rsidR="004A3F39">
        <w:rPr>
          <w:lang w:val="en-US"/>
        </w:rPr>
        <w:t xml:space="preserve"> v0.6</w:t>
      </w:r>
      <w:r w:rsidR="0062602B">
        <w:rPr>
          <w:lang w:val="en-US"/>
        </w:rPr>
        <w:t>.0</w:t>
      </w:r>
      <w:r w:rsidR="007C676C">
        <w:rPr>
          <w:lang w:val="en-US"/>
        </w:rPr>
        <w:t>.</w:t>
      </w:r>
    </w:p>
    <w:p w:rsidR="00122AC3" w:rsidRDefault="00122AC3" w:rsidP="00122AC3">
      <w:pPr>
        <w:spacing w:after="60"/>
        <w:rPr>
          <w:rFonts w:ascii="Arial" w:hAnsi="Arial" w:cs="Arial"/>
          <w:sz w:val="18"/>
          <w:szCs w:val="18"/>
          <w:lang w:val="en-US"/>
        </w:rPr>
      </w:pPr>
      <w:r w:rsidRPr="00656AA4">
        <w:rPr>
          <w:rFonts w:ascii="Arial" w:hAnsi="Arial" w:cs="Arial"/>
          <w:sz w:val="18"/>
          <w:szCs w:val="18"/>
          <w:lang w:val="en-US"/>
        </w:rPr>
        <w:t xml:space="preserve">(1)  </w:t>
      </w:r>
      <w:r w:rsidR="00410015" w:rsidRPr="00656AA4">
        <w:rPr>
          <w:rFonts w:ascii="Arial" w:hAnsi="Arial" w:cs="Arial"/>
          <w:sz w:val="18"/>
          <w:szCs w:val="18"/>
          <w:lang w:val="en-US"/>
        </w:rPr>
        <w:t>R4-2</w:t>
      </w:r>
      <w:r w:rsidR="00C575E4" w:rsidRPr="00656AA4">
        <w:rPr>
          <w:rFonts w:ascii="Arial" w:hAnsi="Arial" w:cs="Arial"/>
          <w:sz w:val="18"/>
          <w:szCs w:val="18"/>
          <w:lang w:val="en-US"/>
        </w:rPr>
        <w:t>50</w:t>
      </w:r>
      <w:r w:rsidR="004A3F39">
        <w:rPr>
          <w:rFonts w:ascii="Arial" w:hAnsi="Arial" w:cs="Arial"/>
          <w:sz w:val="18"/>
          <w:szCs w:val="18"/>
          <w:lang w:val="en-US"/>
        </w:rPr>
        <w:t>7398</w:t>
      </w:r>
      <w:r w:rsidRPr="00656AA4">
        <w:rPr>
          <w:rFonts w:ascii="Arial" w:hAnsi="Arial" w:cs="Arial"/>
          <w:sz w:val="18"/>
          <w:szCs w:val="18"/>
          <w:lang w:val="en-US"/>
        </w:rPr>
        <w:t xml:space="preserve">, </w:t>
      </w:r>
      <w:r w:rsidR="004A3F39" w:rsidRPr="005D7C0E">
        <w:rPr>
          <w:rFonts w:ascii="Arial" w:hAnsi="Arial" w:cs="Arial"/>
          <w:color w:val="000000"/>
          <w:sz w:val="18"/>
          <w:szCs w:val="18"/>
          <w:lang w:eastAsia="ja-JP"/>
        </w:rPr>
        <w:t>TR 38.719-03-01 v0.5.1 on Rel-19 NR Inter-band CA DC configurations including inter band CA for 3 different bands DL with x different bands UL (x=1</w:t>
      </w:r>
      <w:proofErr w:type="gramStart"/>
      <w:r w:rsidR="004A3F39" w:rsidRPr="005D7C0E">
        <w:rPr>
          <w:rFonts w:ascii="Arial" w:hAnsi="Arial" w:cs="Arial"/>
          <w:color w:val="000000"/>
          <w:sz w:val="18"/>
          <w:szCs w:val="18"/>
          <w:lang w:eastAsia="ja-JP"/>
        </w:rPr>
        <w:t>,2</w:t>
      </w:r>
      <w:proofErr w:type="gramEnd"/>
      <w:r w:rsidR="004A3F39" w:rsidRPr="005D7C0E">
        <w:rPr>
          <w:rFonts w:ascii="Arial" w:hAnsi="Arial" w:cs="Arial"/>
          <w:color w:val="000000"/>
          <w:sz w:val="18"/>
          <w:szCs w:val="18"/>
          <w:lang w:eastAsia="ja-JP"/>
        </w:rPr>
        <w:t>)</w:t>
      </w:r>
      <w:r w:rsidRPr="00213B0A">
        <w:rPr>
          <w:rFonts w:ascii="Arial" w:hAnsi="Arial" w:cs="Arial"/>
          <w:color w:val="000000"/>
          <w:sz w:val="18"/>
          <w:szCs w:val="18"/>
          <w:lang w:eastAsia="ja-JP"/>
        </w:rPr>
        <w:t xml:space="preserve">, </w:t>
      </w:r>
      <w:r w:rsidR="005D7C0E" w:rsidRPr="005F3726">
        <w:rPr>
          <w:rFonts w:ascii="Arial" w:hAnsi="Arial" w:cs="Arial"/>
          <w:sz w:val="18"/>
          <w:szCs w:val="18"/>
          <w:lang w:val="en-US"/>
        </w:rPr>
        <w:t>ZTE</w:t>
      </w:r>
      <w:r w:rsidR="005D7C0E" w:rsidRPr="005F3726">
        <w:rPr>
          <w:rFonts w:ascii="Arial" w:hAnsi="Arial" w:cs="Arial" w:hint="eastAsia"/>
          <w:sz w:val="18"/>
          <w:szCs w:val="18"/>
          <w:lang w:val="en-US"/>
        </w:rPr>
        <w:t xml:space="preserve"> Corporation</w:t>
      </w:r>
    </w:p>
    <w:p w:rsidR="000919F1" w:rsidRPr="000919F1" w:rsidRDefault="000919F1" w:rsidP="000919F1">
      <w:pPr>
        <w:spacing w:after="60"/>
        <w:rPr>
          <w:rFonts w:ascii="Arial" w:hAnsi="Arial" w:cs="Arial"/>
          <w:sz w:val="18"/>
          <w:szCs w:val="18"/>
          <w:lang w:val="en-US"/>
        </w:rPr>
      </w:pPr>
      <w:r>
        <w:rPr>
          <w:rFonts w:ascii="Arial" w:hAnsi="Arial" w:cs="Arial"/>
          <w:sz w:val="18"/>
          <w:szCs w:val="18"/>
          <w:lang w:val="en-US"/>
        </w:rPr>
        <w:t>(2</w:t>
      </w:r>
      <w:r w:rsidRPr="000919F1">
        <w:rPr>
          <w:rFonts w:ascii="Arial" w:hAnsi="Arial" w:cs="Arial"/>
          <w:sz w:val="18"/>
          <w:szCs w:val="18"/>
          <w:lang w:val="en-US"/>
        </w:rPr>
        <w:t xml:space="preserve">)  R4-2506271, TP to TR 38.719-03-01 to </w:t>
      </w:r>
      <w:r w:rsidRPr="000919F1">
        <w:rPr>
          <w:rFonts w:ascii="Arial" w:hAnsi="Arial" w:cs="Arial" w:hint="eastAsia"/>
          <w:sz w:val="18"/>
          <w:szCs w:val="18"/>
          <w:lang w:val="en-US"/>
        </w:rPr>
        <w:t>include</w:t>
      </w:r>
      <w:r w:rsidRPr="000919F1">
        <w:rPr>
          <w:rFonts w:ascii="Arial" w:hAnsi="Arial" w:cs="Arial"/>
          <w:sz w:val="18"/>
          <w:szCs w:val="18"/>
          <w:lang w:val="en-US"/>
        </w:rPr>
        <w:t xml:space="preserve"> CA_n28A-n74A-n77A, Samsung, KDDI, Qualcomm</w:t>
      </w:r>
    </w:p>
    <w:p w:rsidR="000919F1" w:rsidRPr="000919F1" w:rsidRDefault="000919F1" w:rsidP="000919F1">
      <w:pPr>
        <w:spacing w:after="60"/>
        <w:rPr>
          <w:rFonts w:ascii="Arial" w:hAnsi="Arial" w:cs="Arial"/>
          <w:sz w:val="18"/>
          <w:szCs w:val="18"/>
          <w:lang w:val="en-US"/>
        </w:rPr>
      </w:pPr>
      <w:r>
        <w:rPr>
          <w:rFonts w:ascii="Arial" w:hAnsi="Arial" w:cs="Arial"/>
          <w:sz w:val="18"/>
          <w:szCs w:val="18"/>
          <w:lang w:val="en-US"/>
        </w:rPr>
        <w:t>(3</w:t>
      </w:r>
      <w:r w:rsidRPr="000919F1">
        <w:rPr>
          <w:rFonts w:ascii="Arial" w:hAnsi="Arial" w:cs="Arial"/>
          <w:sz w:val="18"/>
          <w:szCs w:val="18"/>
          <w:lang w:val="en-US"/>
        </w:rPr>
        <w:t xml:space="preserve">)  R4-2506272, TP to TR 38.719-03-01 to </w:t>
      </w:r>
      <w:r w:rsidRPr="000919F1">
        <w:rPr>
          <w:rFonts w:ascii="Arial" w:hAnsi="Arial" w:cs="Arial" w:hint="eastAsia"/>
          <w:sz w:val="18"/>
          <w:szCs w:val="18"/>
          <w:lang w:val="en-US"/>
        </w:rPr>
        <w:t>include</w:t>
      </w:r>
      <w:r w:rsidRPr="000919F1">
        <w:rPr>
          <w:rFonts w:ascii="Arial" w:hAnsi="Arial" w:cs="Arial"/>
          <w:sz w:val="18"/>
          <w:szCs w:val="18"/>
          <w:lang w:val="en-US"/>
        </w:rPr>
        <w:t xml:space="preserve"> CA_n28A-</w:t>
      </w:r>
      <w:r w:rsidRPr="000919F1">
        <w:rPr>
          <w:rFonts w:ascii="Arial" w:hAnsi="Arial" w:cs="Arial" w:hint="eastAsia"/>
          <w:sz w:val="18"/>
          <w:szCs w:val="18"/>
          <w:lang w:val="en-US"/>
        </w:rPr>
        <w:t>n</w:t>
      </w:r>
      <w:r w:rsidRPr="000919F1">
        <w:rPr>
          <w:rFonts w:ascii="Arial" w:hAnsi="Arial" w:cs="Arial"/>
          <w:sz w:val="18"/>
          <w:szCs w:val="18"/>
          <w:lang w:val="en-US"/>
        </w:rPr>
        <w:t>41A-n74A, Samsung</w:t>
      </w:r>
      <w:r w:rsidRPr="000919F1">
        <w:rPr>
          <w:rFonts w:ascii="Arial" w:hAnsi="Arial" w:cs="Arial" w:hint="eastAsia"/>
          <w:sz w:val="18"/>
          <w:szCs w:val="18"/>
          <w:lang w:val="en-US"/>
        </w:rPr>
        <w:t>,</w:t>
      </w:r>
      <w:r w:rsidRPr="000919F1">
        <w:rPr>
          <w:rFonts w:ascii="Arial" w:hAnsi="Arial" w:cs="Arial"/>
          <w:sz w:val="18"/>
          <w:szCs w:val="18"/>
          <w:lang w:val="en-US"/>
        </w:rPr>
        <w:t xml:space="preserve"> KDDI, Qualcomm</w:t>
      </w:r>
    </w:p>
    <w:p w:rsidR="000919F1" w:rsidRPr="000919F1" w:rsidRDefault="000919F1" w:rsidP="000919F1">
      <w:pPr>
        <w:spacing w:after="60"/>
        <w:rPr>
          <w:rFonts w:ascii="Arial" w:hAnsi="Arial" w:cs="Arial"/>
          <w:sz w:val="18"/>
          <w:szCs w:val="18"/>
          <w:lang w:val="en-US"/>
        </w:rPr>
      </w:pPr>
      <w:r>
        <w:rPr>
          <w:rFonts w:ascii="Arial" w:hAnsi="Arial" w:cs="Arial"/>
          <w:sz w:val="18"/>
          <w:szCs w:val="18"/>
          <w:lang w:val="en-US"/>
        </w:rPr>
        <w:t>(4</w:t>
      </w:r>
      <w:r w:rsidRPr="000919F1">
        <w:rPr>
          <w:rFonts w:ascii="Arial" w:hAnsi="Arial" w:cs="Arial"/>
          <w:sz w:val="18"/>
          <w:szCs w:val="18"/>
          <w:lang w:val="en-US"/>
        </w:rPr>
        <w:t xml:space="preserve">)  </w:t>
      </w:r>
      <w:r w:rsidRPr="000919F1">
        <w:rPr>
          <w:rFonts w:ascii="Arial" w:hAnsi="Arial" w:cs="Arial" w:hint="eastAsia"/>
          <w:sz w:val="18"/>
          <w:szCs w:val="18"/>
          <w:lang w:val="en-US"/>
        </w:rPr>
        <w:t>R</w:t>
      </w:r>
      <w:r w:rsidRPr="000919F1">
        <w:rPr>
          <w:rFonts w:ascii="Arial" w:hAnsi="Arial" w:cs="Arial"/>
          <w:sz w:val="18"/>
          <w:szCs w:val="18"/>
          <w:lang w:val="en-US"/>
        </w:rPr>
        <w:t xml:space="preserve">4-2507978, TP for TR 38.719-03-01 to add UL CA_n2A-n77C and </w:t>
      </w:r>
      <w:bookmarkStart w:id="1" w:name="_Hlk197499158"/>
      <w:r w:rsidRPr="000919F1">
        <w:rPr>
          <w:rFonts w:ascii="Arial" w:hAnsi="Arial" w:cs="Arial"/>
          <w:sz w:val="18"/>
          <w:szCs w:val="18"/>
          <w:lang w:val="en-US"/>
        </w:rPr>
        <w:t xml:space="preserve">CA_n2A-n48B </w:t>
      </w:r>
      <w:bookmarkEnd w:id="1"/>
      <w:r w:rsidRPr="000919F1">
        <w:rPr>
          <w:rFonts w:ascii="Arial" w:hAnsi="Arial" w:cs="Arial"/>
          <w:sz w:val="18"/>
          <w:szCs w:val="18"/>
          <w:lang w:val="en-US"/>
        </w:rPr>
        <w:t>for CA_n2-n48-n77, Ericsson, Verizon</w:t>
      </w:r>
    </w:p>
    <w:p w:rsidR="000919F1" w:rsidRPr="000919F1" w:rsidRDefault="000919F1" w:rsidP="000919F1">
      <w:pPr>
        <w:spacing w:after="60"/>
        <w:rPr>
          <w:rFonts w:ascii="Arial" w:hAnsi="Arial" w:cs="Arial"/>
          <w:sz w:val="18"/>
          <w:szCs w:val="18"/>
          <w:lang w:val="en-US"/>
        </w:rPr>
      </w:pPr>
      <w:r>
        <w:rPr>
          <w:rFonts w:ascii="Arial" w:hAnsi="Arial" w:cs="Arial"/>
          <w:sz w:val="18"/>
          <w:szCs w:val="18"/>
          <w:lang w:val="en-US"/>
        </w:rPr>
        <w:t>(5</w:t>
      </w:r>
      <w:r w:rsidRPr="000919F1">
        <w:rPr>
          <w:rFonts w:ascii="Arial" w:hAnsi="Arial" w:cs="Arial"/>
          <w:sz w:val="18"/>
          <w:szCs w:val="18"/>
          <w:lang w:val="en-US"/>
        </w:rPr>
        <w:t xml:space="preserve">)  </w:t>
      </w:r>
      <w:r w:rsidRPr="000919F1">
        <w:rPr>
          <w:rFonts w:ascii="Arial" w:hAnsi="Arial" w:cs="Arial" w:hint="eastAsia"/>
          <w:sz w:val="18"/>
          <w:szCs w:val="18"/>
          <w:lang w:val="en-US"/>
        </w:rPr>
        <w:t>R</w:t>
      </w:r>
      <w:r w:rsidRPr="000919F1">
        <w:rPr>
          <w:rFonts w:ascii="Arial" w:hAnsi="Arial" w:cs="Arial"/>
          <w:sz w:val="18"/>
          <w:szCs w:val="18"/>
          <w:lang w:val="en-US"/>
        </w:rPr>
        <w:t>4-2507979, TP for TR 38.719-03-01 to add UL CA_n5A-n77C and CA_n5A-n48B for CA_n5-n48-n77, Ericsson, Verizon</w:t>
      </w:r>
    </w:p>
    <w:p w:rsidR="000919F1" w:rsidRPr="000919F1" w:rsidRDefault="000919F1" w:rsidP="000919F1">
      <w:pPr>
        <w:spacing w:after="60"/>
        <w:rPr>
          <w:rFonts w:ascii="Arial" w:hAnsi="Arial" w:cs="Arial"/>
          <w:sz w:val="18"/>
          <w:szCs w:val="18"/>
          <w:lang w:val="en-US"/>
        </w:rPr>
      </w:pPr>
      <w:r>
        <w:rPr>
          <w:rFonts w:ascii="Arial" w:hAnsi="Arial" w:cs="Arial"/>
          <w:sz w:val="18"/>
          <w:szCs w:val="18"/>
          <w:lang w:val="en-US"/>
        </w:rPr>
        <w:t>(6</w:t>
      </w:r>
      <w:r w:rsidRPr="000919F1">
        <w:rPr>
          <w:rFonts w:ascii="Arial" w:hAnsi="Arial" w:cs="Arial"/>
          <w:sz w:val="18"/>
          <w:szCs w:val="18"/>
          <w:lang w:val="en-US"/>
        </w:rPr>
        <w:t xml:space="preserve">)  </w:t>
      </w:r>
      <w:r w:rsidRPr="000919F1">
        <w:rPr>
          <w:rFonts w:ascii="Arial" w:hAnsi="Arial" w:cs="Arial" w:hint="eastAsia"/>
          <w:sz w:val="18"/>
          <w:szCs w:val="18"/>
          <w:lang w:val="en-US"/>
        </w:rPr>
        <w:t>R</w:t>
      </w:r>
      <w:r w:rsidRPr="000919F1">
        <w:rPr>
          <w:rFonts w:ascii="Arial" w:hAnsi="Arial" w:cs="Arial"/>
          <w:sz w:val="18"/>
          <w:szCs w:val="18"/>
          <w:lang w:val="en-US"/>
        </w:rPr>
        <w:t>4-2507980, TP for TR 38.719-03-01 to add UL CA_n66A-n77C and CA_n48B-n66A for CA_n48-n66-n77, Ericsson, Verizon</w:t>
      </w:r>
    </w:p>
    <w:p w:rsidR="005D7C0E" w:rsidRPr="000919F1" w:rsidRDefault="005D7C0E" w:rsidP="00122AC3">
      <w:pPr>
        <w:spacing w:after="60"/>
        <w:rPr>
          <w:rFonts w:ascii="Arial" w:hAnsi="Arial" w:cs="Arial"/>
          <w:sz w:val="18"/>
          <w:szCs w:val="18"/>
          <w:lang w:val="en-US"/>
        </w:rPr>
      </w:pPr>
    </w:p>
    <w:p w:rsidR="00E953B2" w:rsidRPr="00563FB4" w:rsidRDefault="008915AE"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2</w:t>
      </w:r>
      <w:r w:rsidR="00C744EB">
        <w:rPr>
          <w:rFonts w:ascii="Arial" w:hAnsi="Arial"/>
          <w:sz w:val="36"/>
          <w:lang w:eastAsia="ja-JP"/>
        </w:rPr>
        <w:t xml:space="preserve">. </w:t>
      </w:r>
      <w:r w:rsidR="00E953B2" w:rsidRPr="00563FB4">
        <w:rPr>
          <w:rFonts w:ascii="Arial" w:hAnsi="Arial"/>
          <w:sz w:val="36"/>
          <w:lang w:eastAsia="ja-JP"/>
        </w:rPr>
        <w:t>References</w:t>
      </w:r>
    </w:p>
    <w:p w:rsidR="008F50F2" w:rsidRDefault="00E039E6" w:rsidP="007C676C">
      <w:pPr>
        <w:pStyle w:val="EX"/>
        <w:widowControl w:val="0"/>
        <w:numPr>
          <w:ilvl w:val="0"/>
          <w:numId w:val="22"/>
        </w:numPr>
        <w:suppressAutoHyphens w:val="0"/>
        <w:autoSpaceDN w:val="0"/>
        <w:adjustRightInd w:val="0"/>
        <w:spacing w:before="100" w:beforeAutospacing="1"/>
        <w:rPr>
          <w:lang w:eastAsia="zh-CN"/>
        </w:rPr>
      </w:pPr>
      <w:r w:rsidRPr="00E039E6">
        <w:rPr>
          <w:lang w:eastAsia="zh-CN"/>
        </w:rPr>
        <w:t>R4-2</w:t>
      </w:r>
      <w:r w:rsidR="00B1378C">
        <w:rPr>
          <w:lang w:eastAsia="zh-CN"/>
        </w:rPr>
        <w:t>50</w:t>
      </w:r>
      <w:r w:rsidR="005D7C0E">
        <w:rPr>
          <w:lang w:eastAsia="zh-CN"/>
        </w:rPr>
        <w:t>4486</w:t>
      </w:r>
      <w:r>
        <w:rPr>
          <w:lang w:eastAsia="zh-CN"/>
        </w:rPr>
        <w:t>,</w:t>
      </w:r>
      <w:r w:rsidRPr="00E039E6">
        <w:rPr>
          <w:lang w:eastAsia="zh-CN"/>
        </w:rPr>
        <w:t xml:space="preserve"> </w:t>
      </w:r>
      <w:r w:rsidR="007C676C" w:rsidRPr="007C676C">
        <w:rPr>
          <w:lang w:eastAsia="zh-CN"/>
        </w:rPr>
        <w:t>Rel-19 NR inter-band CADC configurations including 3 ban</w:t>
      </w:r>
      <w:r w:rsidR="005D7C0E">
        <w:rPr>
          <w:lang w:eastAsia="zh-CN"/>
        </w:rPr>
        <w:t>ds DL with up to 2 bands UL v0.5</w:t>
      </w:r>
      <w:r w:rsidR="007C676C" w:rsidRPr="007C676C">
        <w:rPr>
          <w:lang w:eastAsia="zh-CN"/>
        </w:rPr>
        <w:t>.0</w:t>
      </w:r>
      <w:r w:rsidRPr="00E039E6">
        <w:rPr>
          <w:lang w:eastAsia="zh-CN"/>
        </w:rPr>
        <w:t>, ZTE</w:t>
      </w:r>
      <w:r w:rsidR="000B35DA">
        <w:rPr>
          <w:lang w:eastAsia="zh-CN"/>
        </w:rPr>
        <w:t xml:space="preserve"> Corporation</w:t>
      </w:r>
      <w:r w:rsidR="007C676C">
        <w:rPr>
          <w:lang w:eastAsia="zh-CN"/>
        </w:rPr>
        <w:t>, RAN4#11</w:t>
      </w:r>
      <w:r w:rsidR="00B1378C">
        <w:rPr>
          <w:lang w:eastAsia="zh-CN"/>
        </w:rPr>
        <w:t>4</w:t>
      </w:r>
      <w:r w:rsidR="005D7C0E">
        <w:rPr>
          <w:lang w:eastAsia="zh-CN"/>
        </w:rPr>
        <w:t>bis</w:t>
      </w:r>
      <w:r>
        <w:rPr>
          <w:lang w:eastAsia="zh-CN"/>
        </w:rPr>
        <w:t>.</w:t>
      </w:r>
      <w:bookmarkStart w:id="2" w:name="_GoBack"/>
      <w:bookmarkEnd w:id="2"/>
    </w:p>
    <w:sectPr w:rsidR="008F50F2">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528" w:rsidRDefault="00166528">
      <w:pPr>
        <w:spacing w:after="0"/>
      </w:pPr>
      <w:r>
        <w:separator/>
      </w:r>
    </w:p>
  </w:endnote>
  <w:endnote w:type="continuationSeparator" w:id="0">
    <w:p w:rsidR="00166528" w:rsidRDefault="001665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游ゴシック"/>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30" w:rsidRDefault="00E90B30">
    <w:pPr>
      <w:pStyle w:val="af3"/>
    </w:pPr>
  </w:p>
  <w:p w:rsidR="00E90B30" w:rsidRDefault="00E90B30"/>
  <w:p w:rsidR="00E90B30" w:rsidRDefault="00E90B30">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0919F1">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0919F1">
      <w:rPr>
        <w:b w:val="0"/>
        <w:bCs/>
        <w:noProof/>
        <w:sz w:val="24"/>
        <w:szCs w:val="24"/>
      </w:rPr>
      <w:t>1</w:t>
    </w:r>
    <w:r>
      <w:rPr>
        <w:b w:val="0"/>
        <w:bCs/>
        <w:sz w:val="24"/>
        <w:szCs w:val="24"/>
      </w:rPr>
      <w:fldChar w:fldCharType="end"/>
    </w:r>
  </w:p>
  <w:p w:rsidR="00E90B30" w:rsidRDefault="00E90B3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528" w:rsidRDefault="00166528">
      <w:pPr>
        <w:spacing w:after="0"/>
      </w:pPr>
      <w:r>
        <w:separator/>
      </w:r>
    </w:p>
  </w:footnote>
  <w:footnote w:type="continuationSeparator" w:id="0">
    <w:p w:rsidR="00166528" w:rsidRDefault="001665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697C6D"/>
    <w:multiLevelType w:val="hybridMultilevel"/>
    <w:tmpl w:val="7C4030E6"/>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3"/>
  </w:num>
  <w:num w:numId="20">
    <w:abstractNumId w:val="33"/>
  </w:num>
  <w:num w:numId="21">
    <w:abstractNumId w:val="28"/>
  </w:num>
  <w:num w:numId="22">
    <w:abstractNumId w:val="19"/>
  </w:num>
  <w:num w:numId="23">
    <w:abstractNumId w:val="37"/>
  </w:num>
  <w:num w:numId="24">
    <w:abstractNumId w:val="21"/>
  </w:num>
  <w:num w:numId="25">
    <w:abstractNumId w:val="30"/>
  </w:num>
  <w:num w:numId="26">
    <w:abstractNumId w:val="27"/>
  </w:num>
  <w:num w:numId="27">
    <w:abstractNumId w:val="36"/>
  </w:num>
  <w:num w:numId="28">
    <w:abstractNumId w:val="38"/>
  </w:num>
  <w:num w:numId="29">
    <w:abstractNumId w:val="26"/>
  </w:num>
  <w:num w:numId="30">
    <w:abstractNumId w:val="0"/>
  </w:num>
  <w:num w:numId="31">
    <w:abstractNumId w:val="35"/>
  </w:num>
  <w:num w:numId="32">
    <w:abstractNumId w:val="2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31"/>
  </w:num>
  <w:num w:numId="36">
    <w:abstractNumId w:val="29"/>
  </w:num>
  <w:num w:numId="37">
    <w:abstractNumId w:val="32"/>
  </w:num>
  <w:num w:numId="38">
    <w:abstractNumId w:val="24"/>
  </w:num>
  <w:num w:numId="39">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29D6"/>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058"/>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65EE9"/>
    <w:rsid w:val="0007009F"/>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19F1"/>
    <w:rsid w:val="00092B90"/>
    <w:rsid w:val="00094DB0"/>
    <w:rsid w:val="00096A30"/>
    <w:rsid w:val="00096A6F"/>
    <w:rsid w:val="00097085"/>
    <w:rsid w:val="000A004F"/>
    <w:rsid w:val="000A069F"/>
    <w:rsid w:val="000A2C1E"/>
    <w:rsid w:val="000A36DD"/>
    <w:rsid w:val="000A3A42"/>
    <w:rsid w:val="000A4481"/>
    <w:rsid w:val="000A4C8D"/>
    <w:rsid w:val="000A7DD3"/>
    <w:rsid w:val="000B00C7"/>
    <w:rsid w:val="000B099C"/>
    <w:rsid w:val="000B18E4"/>
    <w:rsid w:val="000B2833"/>
    <w:rsid w:val="000B35DA"/>
    <w:rsid w:val="000B6B08"/>
    <w:rsid w:val="000B7375"/>
    <w:rsid w:val="000B7BB4"/>
    <w:rsid w:val="000B7D0B"/>
    <w:rsid w:val="000C4006"/>
    <w:rsid w:val="000C5594"/>
    <w:rsid w:val="000C6491"/>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6BB"/>
    <w:rsid w:val="000E5E31"/>
    <w:rsid w:val="000E7642"/>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2AC3"/>
    <w:rsid w:val="00123848"/>
    <w:rsid w:val="001254CD"/>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4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6528"/>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656C"/>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5844"/>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39A7"/>
    <w:rsid w:val="001F4166"/>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3B0A"/>
    <w:rsid w:val="00214876"/>
    <w:rsid w:val="0021529C"/>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6BF9"/>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929"/>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6940"/>
    <w:rsid w:val="002A731E"/>
    <w:rsid w:val="002A7D9B"/>
    <w:rsid w:val="002B039D"/>
    <w:rsid w:val="002B0439"/>
    <w:rsid w:val="002B0F3E"/>
    <w:rsid w:val="002B3890"/>
    <w:rsid w:val="002B39C1"/>
    <w:rsid w:val="002B5094"/>
    <w:rsid w:val="002B727E"/>
    <w:rsid w:val="002C04EF"/>
    <w:rsid w:val="002C1B24"/>
    <w:rsid w:val="002C1F91"/>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3732"/>
    <w:rsid w:val="002E5EE6"/>
    <w:rsid w:val="002E6857"/>
    <w:rsid w:val="002E6A50"/>
    <w:rsid w:val="002E7CB8"/>
    <w:rsid w:val="002F0309"/>
    <w:rsid w:val="002F146A"/>
    <w:rsid w:val="002F1EB5"/>
    <w:rsid w:val="002F33BC"/>
    <w:rsid w:val="002F48AB"/>
    <w:rsid w:val="002F50A4"/>
    <w:rsid w:val="002F52CB"/>
    <w:rsid w:val="002F558E"/>
    <w:rsid w:val="002F5868"/>
    <w:rsid w:val="002F66DB"/>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27CCF"/>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BAE"/>
    <w:rsid w:val="00376D20"/>
    <w:rsid w:val="00377555"/>
    <w:rsid w:val="0038060A"/>
    <w:rsid w:val="003815D5"/>
    <w:rsid w:val="00381B14"/>
    <w:rsid w:val="00382748"/>
    <w:rsid w:val="00383451"/>
    <w:rsid w:val="00383DA3"/>
    <w:rsid w:val="0038489E"/>
    <w:rsid w:val="00384AD6"/>
    <w:rsid w:val="003852B0"/>
    <w:rsid w:val="00390D4B"/>
    <w:rsid w:val="0039161B"/>
    <w:rsid w:val="00391E2D"/>
    <w:rsid w:val="00393417"/>
    <w:rsid w:val="003946C2"/>
    <w:rsid w:val="00396016"/>
    <w:rsid w:val="0039605C"/>
    <w:rsid w:val="00396E88"/>
    <w:rsid w:val="00397235"/>
    <w:rsid w:val="003974E4"/>
    <w:rsid w:val="003A034F"/>
    <w:rsid w:val="003A1316"/>
    <w:rsid w:val="003A16D2"/>
    <w:rsid w:val="003A2119"/>
    <w:rsid w:val="003A4F90"/>
    <w:rsid w:val="003A509A"/>
    <w:rsid w:val="003A68FB"/>
    <w:rsid w:val="003A722C"/>
    <w:rsid w:val="003A7933"/>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C7DCB"/>
    <w:rsid w:val="003D0403"/>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08AC"/>
    <w:rsid w:val="003F135B"/>
    <w:rsid w:val="003F3297"/>
    <w:rsid w:val="003F3354"/>
    <w:rsid w:val="003F4251"/>
    <w:rsid w:val="003F5881"/>
    <w:rsid w:val="003F705D"/>
    <w:rsid w:val="003F7F33"/>
    <w:rsid w:val="0040415F"/>
    <w:rsid w:val="00404A37"/>
    <w:rsid w:val="00404A65"/>
    <w:rsid w:val="00410015"/>
    <w:rsid w:val="004101E6"/>
    <w:rsid w:val="00410CCC"/>
    <w:rsid w:val="00413786"/>
    <w:rsid w:val="00413D26"/>
    <w:rsid w:val="00414233"/>
    <w:rsid w:val="00414E92"/>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2A4C"/>
    <w:rsid w:val="004338CD"/>
    <w:rsid w:val="00433944"/>
    <w:rsid w:val="0043610D"/>
    <w:rsid w:val="004361C4"/>
    <w:rsid w:val="0043648D"/>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259E"/>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3F39"/>
    <w:rsid w:val="004A546F"/>
    <w:rsid w:val="004A5F6D"/>
    <w:rsid w:val="004A5F77"/>
    <w:rsid w:val="004A6D1B"/>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E7B7B"/>
    <w:rsid w:val="004F0A6B"/>
    <w:rsid w:val="004F2F82"/>
    <w:rsid w:val="004F3091"/>
    <w:rsid w:val="004F37A9"/>
    <w:rsid w:val="004F404E"/>
    <w:rsid w:val="004F4A52"/>
    <w:rsid w:val="004F5983"/>
    <w:rsid w:val="004F654C"/>
    <w:rsid w:val="004F7A30"/>
    <w:rsid w:val="004F7FD9"/>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64F0"/>
    <w:rsid w:val="0054757B"/>
    <w:rsid w:val="00547F57"/>
    <w:rsid w:val="005540AB"/>
    <w:rsid w:val="005541E2"/>
    <w:rsid w:val="00554AF8"/>
    <w:rsid w:val="00554C3D"/>
    <w:rsid w:val="00554F51"/>
    <w:rsid w:val="00555FF3"/>
    <w:rsid w:val="005560AC"/>
    <w:rsid w:val="00561B99"/>
    <w:rsid w:val="00562246"/>
    <w:rsid w:val="005629C8"/>
    <w:rsid w:val="00562D95"/>
    <w:rsid w:val="005630F1"/>
    <w:rsid w:val="00563EAB"/>
    <w:rsid w:val="00565693"/>
    <w:rsid w:val="00565A0A"/>
    <w:rsid w:val="005666FD"/>
    <w:rsid w:val="00567887"/>
    <w:rsid w:val="005702CA"/>
    <w:rsid w:val="00570A26"/>
    <w:rsid w:val="005710BD"/>
    <w:rsid w:val="005839E6"/>
    <w:rsid w:val="005853A4"/>
    <w:rsid w:val="00585594"/>
    <w:rsid w:val="00585C1D"/>
    <w:rsid w:val="005862E5"/>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579"/>
    <w:rsid w:val="005C13BD"/>
    <w:rsid w:val="005C232C"/>
    <w:rsid w:val="005C269D"/>
    <w:rsid w:val="005C354C"/>
    <w:rsid w:val="005C4FEA"/>
    <w:rsid w:val="005C52D7"/>
    <w:rsid w:val="005C560A"/>
    <w:rsid w:val="005C5A17"/>
    <w:rsid w:val="005D0225"/>
    <w:rsid w:val="005D0A22"/>
    <w:rsid w:val="005D162B"/>
    <w:rsid w:val="005D1FFD"/>
    <w:rsid w:val="005D2469"/>
    <w:rsid w:val="005D2D63"/>
    <w:rsid w:val="005D3EAA"/>
    <w:rsid w:val="005D5A2F"/>
    <w:rsid w:val="005D60D2"/>
    <w:rsid w:val="005D7886"/>
    <w:rsid w:val="005D7C0E"/>
    <w:rsid w:val="005E02C1"/>
    <w:rsid w:val="005E054E"/>
    <w:rsid w:val="005E14D0"/>
    <w:rsid w:val="005E2C1B"/>
    <w:rsid w:val="005E3CCC"/>
    <w:rsid w:val="005E685B"/>
    <w:rsid w:val="005E6FE1"/>
    <w:rsid w:val="005E7044"/>
    <w:rsid w:val="005E7EE7"/>
    <w:rsid w:val="005F0493"/>
    <w:rsid w:val="005F1C4D"/>
    <w:rsid w:val="005F2CA6"/>
    <w:rsid w:val="005F372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2EAE"/>
    <w:rsid w:val="00622F39"/>
    <w:rsid w:val="00624203"/>
    <w:rsid w:val="006242D4"/>
    <w:rsid w:val="00625B03"/>
    <w:rsid w:val="0062602B"/>
    <w:rsid w:val="00626F0F"/>
    <w:rsid w:val="00630ABC"/>
    <w:rsid w:val="00630E3F"/>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56AA4"/>
    <w:rsid w:val="00660EAB"/>
    <w:rsid w:val="006617D5"/>
    <w:rsid w:val="00662055"/>
    <w:rsid w:val="00662180"/>
    <w:rsid w:val="0066294D"/>
    <w:rsid w:val="00664E08"/>
    <w:rsid w:val="006654A4"/>
    <w:rsid w:val="0066553F"/>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C33"/>
    <w:rsid w:val="00721E45"/>
    <w:rsid w:val="00722C7F"/>
    <w:rsid w:val="00722DFF"/>
    <w:rsid w:val="007234F0"/>
    <w:rsid w:val="00723A72"/>
    <w:rsid w:val="00723F98"/>
    <w:rsid w:val="0072450D"/>
    <w:rsid w:val="00724E3E"/>
    <w:rsid w:val="00725083"/>
    <w:rsid w:val="00725E44"/>
    <w:rsid w:val="00726B2A"/>
    <w:rsid w:val="00726B84"/>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5DA"/>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C5A"/>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6C"/>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54E"/>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37157"/>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0129"/>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5AE"/>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9B6"/>
    <w:rsid w:val="008D0D90"/>
    <w:rsid w:val="008D131E"/>
    <w:rsid w:val="008D1A97"/>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4777"/>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BC5"/>
    <w:rsid w:val="00951F81"/>
    <w:rsid w:val="009526CF"/>
    <w:rsid w:val="00953530"/>
    <w:rsid w:val="00953558"/>
    <w:rsid w:val="009541B8"/>
    <w:rsid w:val="00954F85"/>
    <w:rsid w:val="00955271"/>
    <w:rsid w:val="009622D0"/>
    <w:rsid w:val="0096389B"/>
    <w:rsid w:val="00966399"/>
    <w:rsid w:val="00966652"/>
    <w:rsid w:val="009670F1"/>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0C6D"/>
    <w:rsid w:val="00983773"/>
    <w:rsid w:val="009848A5"/>
    <w:rsid w:val="00984B5C"/>
    <w:rsid w:val="0098545A"/>
    <w:rsid w:val="00986B1C"/>
    <w:rsid w:val="00987015"/>
    <w:rsid w:val="00991E25"/>
    <w:rsid w:val="00992942"/>
    <w:rsid w:val="009931E2"/>
    <w:rsid w:val="00993B72"/>
    <w:rsid w:val="00996106"/>
    <w:rsid w:val="00996687"/>
    <w:rsid w:val="00997E43"/>
    <w:rsid w:val="009A0F02"/>
    <w:rsid w:val="009A1782"/>
    <w:rsid w:val="009A3417"/>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5575"/>
    <w:rsid w:val="009C64FE"/>
    <w:rsid w:val="009C6EA0"/>
    <w:rsid w:val="009D141E"/>
    <w:rsid w:val="009D1D35"/>
    <w:rsid w:val="009D21D1"/>
    <w:rsid w:val="009D33DB"/>
    <w:rsid w:val="009D40C2"/>
    <w:rsid w:val="009D61D3"/>
    <w:rsid w:val="009D623D"/>
    <w:rsid w:val="009D6F7B"/>
    <w:rsid w:val="009E19C0"/>
    <w:rsid w:val="009E242A"/>
    <w:rsid w:val="009E3D54"/>
    <w:rsid w:val="009E4F97"/>
    <w:rsid w:val="009E6896"/>
    <w:rsid w:val="009E7AEF"/>
    <w:rsid w:val="009E7DB0"/>
    <w:rsid w:val="009F0B2F"/>
    <w:rsid w:val="009F0C83"/>
    <w:rsid w:val="009F1A16"/>
    <w:rsid w:val="009F1F31"/>
    <w:rsid w:val="009F2387"/>
    <w:rsid w:val="009F2451"/>
    <w:rsid w:val="009F30E0"/>
    <w:rsid w:val="009F35D9"/>
    <w:rsid w:val="009F4043"/>
    <w:rsid w:val="009F5E13"/>
    <w:rsid w:val="009F64B4"/>
    <w:rsid w:val="009F6DD5"/>
    <w:rsid w:val="009F6F00"/>
    <w:rsid w:val="009F764B"/>
    <w:rsid w:val="00A0199D"/>
    <w:rsid w:val="00A028A6"/>
    <w:rsid w:val="00A03942"/>
    <w:rsid w:val="00A04BD5"/>
    <w:rsid w:val="00A04DA0"/>
    <w:rsid w:val="00A0543C"/>
    <w:rsid w:val="00A07425"/>
    <w:rsid w:val="00A1261C"/>
    <w:rsid w:val="00A12869"/>
    <w:rsid w:val="00A1355E"/>
    <w:rsid w:val="00A14562"/>
    <w:rsid w:val="00A1489D"/>
    <w:rsid w:val="00A158FE"/>
    <w:rsid w:val="00A15AAB"/>
    <w:rsid w:val="00A21AE1"/>
    <w:rsid w:val="00A237EB"/>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5C53"/>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150F"/>
    <w:rsid w:val="00B02180"/>
    <w:rsid w:val="00B02F7D"/>
    <w:rsid w:val="00B0355B"/>
    <w:rsid w:val="00B03911"/>
    <w:rsid w:val="00B04090"/>
    <w:rsid w:val="00B05E55"/>
    <w:rsid w:val="00B0629C"/>
    <w:rsid w:val="00B07F53"/>
    <w:rsid w:val="00B11E9D"/>
    <w:rsid w:val="00B129A3"/>
    <w:rsid w:val="00B13396"/>
    <w:rsid w:val="00B1378C"/>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2F3D"/>
    <w:rsid w:val="00B63A2E"/>
    <w:rsid w:val="00B650D7"/>
    <w:rsid w:val="00B6557A"/>
    <w:rsid w:val="00B65875"/>
    <w:rsid w:val="00B70617"/>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682"/>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B7781"/>
    <w:rsid w:val="00BC0286"/>
    <w:rsid w:val="00BC0548"/>
    <w:rsid w:val="00BC0653"/>
    <w:rsid w:val="00BC1677"/>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1C06"/>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3F8"/>
    <w:rsid w:val="00C47895"/>
    <w:rsid w:val="00C5050A"/>
    <w:rsid w:val="00C50A06"/>
    <w:rsid w:val="00C50B01"/>
    <w:rsid w:val="00C50C39"/>
    <w:rsid w:val="00C526CD"/>
    <w:rsid w:val="00C52904"/>
    <w:rsid w:val="00C537FF"/>
    <w:rsid w:val="00C55EF4"/>
    <w:rsid w:val="00C567B7"/>
    <w:rsid w:val="00C56A0E"/>
    <w:rsid w:val="00C575E4"/>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6EDE"/>
    <w:rsid w:val="00C77DC4"/>
    <w:rsid w:val="00C805C0"/>
    <w:rsid w:val="00C8094C"/>
    <w:rsid w:val="00C8222E"/>
    <w:rsid w:val="00C85176"/>
    <w:rsid w:val="00C86694"/>
    <w:rsid w:val="00C8681C"/>
    <w:rsid w:val="00C86931"/>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56D8"/>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652"/>
    <w:rsid w:val="00D33B63"/>
    <w:rsid w:val="00D340D3"/>
    <w:rsid w:val="00D350BD"/>
    <w:rsid w:val="00D35494"/>
    <w:rsid w:val="00D36106"/>
    <w:rsid w:val="00D36B74"/>
    <w:rsid w:val="00D36D4B"/>
    <w:rsid w:val="00D37760"/>
    <w:rsid w:val="00D40903"/>
    <w:rsid w:val="00D4090D"/>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909"/>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49B5"/>
    <w:rsid w:val="00D857EB"/>
    <w:rsid w:val="00D90661"/>
    <w:rsid w:val="00D917D6"/>
    <w:rsid w:val="00D920D5"/>
    <w:rsid w:val="00D92663"/>
    <w:rsid w:val="00D92D06"/>
    <w:rsid w:val="00D936B9"/>
    <w:rsid w:val="00D94A4C"/>
    <w:rsid w:val="00D94C6C"/>
    <w:rsid w:val="00D961A8"/>
    <w:rsid w:val="00D9626F"/>
    <w:rsid w:val="00D9792E"/>
    <w:rsid w:val="00DA0B21"/>
    <w:rsid w:val="00DA16BB"/>
    <w:rsid w:val="00DA276C"/>
    <w:rsid w:val="00DA3BCB"/>
    <w:rsid w:val="00DA3C9A"/>
    <w:rsid w:val="00DA4295"/>
    <w:rsid w:val="00DA5812"/>
    <w:rsid w:val="00DA65C4"/>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1F4"/>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EC"/>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9E6"/>
    <w:rsid w:val="00E03CE0"/>
    <w:rsid w:val="00E0403A"/>
    <w:rsid w:val="00E04856"/>
    <w:rsid w:val="00E05E40"/>
    <w:rsid w:val="00E06C4C"/>
    <w:rsid w:val="00E06FC6"/>
    <w:rsid w:val="00E072CA"/>
    <w:rsid w:val="00E07BE8"/>
    <w:rsid w:val="00E10C2E"/>
    <w:rsid w:val="00E11284"/>
    <w:rsid w:val="00E118D9"/>
    <w:rsid w:val="00E13982"/>
    <w:rsid w:val="00E1416B"/>
    <w:rsid w:val="00E14AAD"/>
    <w:rsid w:val="00E15062"/>
    <w:rsid w:val="00E15918"/>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43B3"/>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1639"/>
    <w:rsid w:val="00E72CB5"/>
    <w:rsid w:val="00E72FFB"/>
    <w:rsid w:val="00E745D8"/>
    <w:rsid w:val="00E7460A"/>
    <w:rsid w:val="00E75016"/>
    <w:rsid w:val="00E757A9"/>
    <w:rsid w:val="00E77000"/>
    <w:rsid w:val="00E7790C"/>
    <w:rsid w:val="00E77A60"/>
    <w:rsid w:val="00E77E6F"/>
    <w:rsid w:val="00E80BE2"/>
    <w:rsid w:val="00E81BDF"/>
    <w:rsid w:val="00E81CFA"/>
    <w:rsid w:val="00E82165"/>
    <w:rsid w:val="00E82ECB"/>
    <w:rsid w:val="00E84CD2"/>
    <w:rsid w:val="00E86E47"/>
    <w:rsid w:val="00E86F37"/>
    <w:rsid w:val="00E87690"/>
    <w:rsid w:val="00E87A53"/>
    <w:rsid w:val="00E87D45"/>
    <w:rsid w:val="00E90916"/>
    <w:rsid w:val="00E90B30"/>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4F63"/>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4FA3"/>
    <w:rsid w:val="00EF5FEC"/>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7C3"/>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836"/>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B67"/>
    <w:rsid w:val="00F73FEF"/>
    <w:rsid w:val="00F754D4"/>
    <w:rsid w:val="00F7578B"/>
    <w:rsid w:val="00F75E20"/>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5C52"/>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5EF"/>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uiPriority="0"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3"/>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4"/>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5"/>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6"/>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7"/>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8"/>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29"/>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0"/>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uiPriority w:val="99"/>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1"/>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2"/>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3"/>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4"/>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5"/>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6"/>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7"/>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4665</TotalTime>
  <Pages>1</Pages>
  <Words>189</Words>
  <Characters>1083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1270</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226</cp:revision>
  <cp:lastPrinted>1995-11-21T09:41:00Z</cp:lastPrinted>
  <dcterms:created xsi:type="dcterms:W3CDTF">2024-03-25T07:11:00Z</dcterms:created>
  <dcterms:modified xsi:type="dcterms:W3CDTF">2025-05-26T02:20:00Z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